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69B35" w14:textId="0915C5B0" w:rsidR="004306F4" w:rsidRPr="00664DCB" w:rsidRDefault="00F74713" w:rsidP="00664DCB">
      <w:pPr>
        <w:spacing w:before="18" w:line="660" w:lineRule="exact"/>
        <w:ind w:left="727"/>
        <w:jc w:val="center"/>
        <w:rPr>
          <w:rFonts w:asciiTheme="majorHAnsi" w:eastAsia="Arial" w:hAnsiTheme="majorHAnsi" w:cs="Arial"/>
          <w:sz w:val="28"/>
          <w:szCs w:val="28"/>
        </w:rPr>
      </w:pPr>
      <w:r w:rsidRPr="00664DCB">
        <w:rPr>
          <w:rFonts w:asciiTheme="majorHAnsi" w:eastAsia="Arial" w:hAnsiTheme="majorHAnsi" w:cs="Arial"/>
          <w:b/>
          <w:position w:val="-2"/>
          <w:sz w:val="28"/>
          <w:szCs w:val="28"/>
        </w:rPr>
        <w:t>Sample R</w:t>
      </w:r>
      <w:r w:rsidRPr="00664DCB">
        <w:rPr>
          <w:rFonts w:asciiTheme="majorHAnsi" w:eastAsia="Arial" w:hAnsiTheme="majorHAnsi" w:cs="Arial"/>
          <w:b/>
          <w:spacing w:val="1"/>
          <w:position w:val="-2"/>
          <w:sz w:val="28"/>
          <w:szCs w:val="28"/>
        </w:rPr>
        <w:t>e</w:t>
      </w:r>
      <w:r w:rsidRPr="00664DCB">
        <w:rPr>
          <w:rFonts w:asciiTheme="majorHAnsi" w:eastAsia="Arial" w:hAnsiTheme="majorHAnsi" w:cs="Arial"/>
          <w:b/>
          <w:position w:val="-2"/>
          <w:sz w:val="28"/>
          <w:szCs w:val="28"/>
        </w:rPr>
        <w:t>sume – En</w:t>
      </w:r>
      <w:r w:rsidRPr="00664DCB">
        <w:rPr>
          <w:rFonts w:asciiTheme="majorHAnsi" w:eastAsia="Arial" w:hAnsiTheme="majorHAnsi" w:cs="Arial"/>
          <w:b/>
          <w:spacing w:val="1"/>
          <w:position w:val="-2"/>
          <w:sz w:val="28"/>
          <w:szCs w:val="28"/>
        </w:rPr>
        <w:t>g</w:t>
      </w:r>
      <w:r w:rsidRPr="00664DCB">
        <w:rPr>
          <w:rFonts w:asciiTheme="majorHAnsi" w:eastAsia="Arial" w:hAnsiTheme="majorHAnsi" w:cs="Arial"/>
          <w:b/>
          <w:position w:val="-2"/>
          <w:sz w:val="28"/>
          <w:szCs w:val="28"/>
        </w:rPr>
        <w:t>ineer</w:t>
      </w:r>
      <w:r w:rsidRPr="00664DCB">
        <w:rPr>
          <w:rFonts w:asciiTheme="majorHAnsi" w:eastAsia="Arial" w:hAnsiTheme="majorHAnsi" w:cs="Arial"/>
          <w:b/>
          <w:spacing w:val="-2"/>
          <w:position w:val="-2"/>
          <w:sz w:val="28"/>
          <w:szCs w:val="28"/>
        </w:rPr>
        <w:t>i</w:t>
      </w:r>
      <w:r w:rsidRPr="00664DCB">
        <w:rPr>
          <w:rFonts w:asciiTheme="majorHAnsi" w:eastAsia="Arial" w:hAnsiTheme="majorHAnsi" w:cs="Arial"/>
          <w:b/>
          <w:position w:val="-2"/>
          <w:sz w:val="28"/>
          <w:szCs w:val="28"/>
        </w:rPr>
        <w:t>ng</w:t>
      </w:r>
    </w:p>
    <w:p w14:paraId="0BFB3358" w14:textId="77777777" w:rsidR="004306F4" w:rsidRPr="00664DCB" w:rsidRDefault="004306F4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8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1"/>
        <w:gridCol w:w="2054"/>
        <w:gridCol w:w="3512"/>
      </w:tblGrid>
      <w:tr w:rsidR="00664DCB" w:rsidRPr="00664DCB" w14:paraId="16A53EAD" w14:textId="77777777">
        <w:trPr>
          <w:trHeight w:hRule="exact" w:val="59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3EED802D" w14:textId="7908C04B" w:rsidR="004306F4" w:rsidRPr="00664DCB" w:rsidRDefault="00664DCB">
            <w:pPr>
              <w:spacing w:before="46"/>
              <w:ind w:left="40"/>
              <w:rPr>
                <w:rFonts w:asciiTheme="majorHAnsi" w:eastAsia="Arial" w:hAnsiTheme="majorHAnsi" w:cs="Arial"/>
                <w:b/>
                <w:bCs/>
                <w:sz w:val="22"/>
                <w:szCs w:val="22"/>
              </w:rPr>
            </w:pPr>
            <w:r w:rsidRPr="00664DCB">
              <w:rPr>
                <w:rFonts w:ascii="Calibri" w:hAnsi="Calibri" w:cs="Calibri"/>
                <w:b/>
                <w:bCs/>
                <w:sz w:val="22"/>
                <w:szCs w:val="22"/>
              </w:rPr>
              <w:t>Zayden Downs</w:t>
            </w:r>
          </w:p>
        </w:tc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0395" w14:textId="77777777" w:rsidR="004306F4" w:rsidRPr="00664DCB" w:rsidRDefault="004306F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4DCB" w:rsidRPr="00664DCB" w14:paraId="4A04FA75" w14:textId="77777777">
        <w:trPr>
          <w:trHeight w:hRule="exact" w:val="648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5C623AA1" w14:textId="77777777" w:rsidR="004306F4" w:rsidRPr="00664DCB" w:rsidRDefault="00F74713">
            <w:pPr>
              <w:spacing w:before="47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24</w:t>
            </w:r>
            <w:r w:rsidRPr="00664DCB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sb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n S</w:t>
            </w:r>
            <w:r w:rsidRPr="00664DCB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664DCB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  <w:p w14:paraId="3F700CC7" w14:textId="77777777" w:rsidR="004306F4" w:rsidRPr="00664DCB" w:rsidRDefault="00F74713">
            <w:pPr>
              <w:spacing w:line="24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664DCB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G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en</w:t>
            </w:r>
            <w:r w:rsidRPr="00664DCB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 xml:space="preserve"> </w:t>
            </w:r>
            <w:r w:rsidRPr="00664DCB">
              <w:rPr>
                <w:rFonts w:asciiTheme="majorHAnsi" w:eastAsia="Arial" w:hAnsiTheme="majorHAnsi" w:cs="Arial"/>
                <w:spacing w:val="7"/>
                <w:sz w:val="22"/>
                <w:szCs w:val="22"/>
              </w:rPr>
              <w:t>W</w:t>
            </w:r>
            <w:r w:rsidRPr="00664DCB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664DCB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erl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ey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664DCB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3150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48A70369" w14:textId="77777777" w:rsidR="004306F4" w:rsidRPr="00664DCB" w:rsidRDefault="00F74713">
            <w:pPr>
              <w:spacing w:before="52" w:line="240" w:lineRule="exact"/>
              <w:ind w:left="1012" w:right="29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664DCB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664DCB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b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 xml:space="preserve">e: 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664DCB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: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61818ECB" w14:textId="77777777" w:rsidR="00664DCB" w:rsidRDefault="00F74713">
            <w:pPr>
              <w:spacing w:before="52" w:line="240" w:lineRule="exact"/>
              <w:ind w:left="335" w:right="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0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4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44</w:t>
            </w:r>
            <w:r w:rsidRPr="00664DCB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8</w:t>
            </w:r>
            <w:r w:rsidRPr="00664DCB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7</w:t>
            </w: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>1 54</w:t>
            </w:r>
            <w:r w:rsidR="00664DCB">
              <w:rPr>
                <w:rFonts w:asciiTheme="majorHAnsi" w:eastAsia="Arial" w:hAnsiTheme="majorHAnsi" w:cs="Arial"/>
                <w:sz w:val="22"/>
                <w:szCs w:val="22"/>
              </w:rPr>
              <w:t>1</w:t>
            </w:r>
          </w:p>
          <w:p w14:paraId="4A3ABA2C" w14:textId="32E13488" w:rsidR="004306F4" w:rsidRPr="00664DCB" w:rsidRDefault="00664DCB">
            <w:pPr>
              <w:spacing w:before="52" w:line="240" w:lineRule="exact"/>
              <w:ind w:left="335" w:right="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664DCB">
              <w:rPr>
                <w:rFonts w:asciiTheme="majorHAnsi" w:eastAsia="Arial" w:hAnsiTheme="majorHAnsi" w:cs="Arial"/>
                <w:sz w:val="22"/>
                <w:szCs w:val="22"/>
              </w:rPr>
              <w:t xml:space="preserve"> </w:t>
            </w:r>
            <w:r>
              <w:rPr>
                <w:rFonts w:asciiTheme="majorHAnsi" w:eastAsia="Arial" w:hAnsiTheme="majorHAnsi" w:cs="Arial"/>
                <w:sz w:val="22"/>
                <w:szCs w:val="22"/>
              </w:rPr>
              <w:t>zayden@gmail.com</w:t>
            </w:r>
          </w:p>
        </w:tc>
      </w:tr>
    </w:tbl>
    <w:p w14:paraId="3C09377E" w14:textId="77777777" w:rsidR="004306F4" w:rsidRPr="00664DCB" w:rsidRDefault="004306F4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48A2A035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E8FD61" w14:textId="77777777" w:rsidR="004306F4" w:rsidRPr="00664DCB" w:rsidRDefault="00F74713">
      <w:pPr>
        <w:spacing w:before="26" w:line="28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Qualifi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c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ations</w:t>
      </w:r>
    </w:p>
    <w:p w14:paraId="024D29D7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654AC80A" w14:textId="77777777" w:rsidR="004306F4" w:rsidRPr="00664DCB" w:rsidRDefault="00F74713">
      <w:pPr>
        <w:spacing w:before="32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g /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of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rce                                   </w:t>
      </w:r>
      <w:r w:rsidRPr="00664DCB">
        <w:rPr>
          <w:rFonts w:asciiTheme="majorHAnsi" w:eastAsia="Arial" w:hAnsiTheme="majorHAnsi" w:cs="Arial"/>
          <w:b/>
          <w:spacing w:val="4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ar 2012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urre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00E9048D" w14:textId="77777777" w:rsidR="004306F4" w:rsidRPr="00664DCB" w:rsidRDefault="00F74713">
      <w:pPr>
        <w:spacing w:before="4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ash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ersity</w:t>
      </w:r>
    </w:p>
    <w:p w14:paraId="06604255" w14:textId="77777777" w:rsidR="004306F4" w:rsidRPr="00664DCB" w:rsidRDefault="00F74713">
      <w:pPr>
        <w:spacing w:line="24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:          </w:t>
      </w:r>
      <w:r w:rsidRPr="00664DC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h 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e, pred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664DCB">
        <w:rPr>
          <w:rFonts w:asciiTheme="majorHAnsi" w:eastAsia="Arial" w:hAnsiTheme="majorHAnsi" w:cs="Arial"/>
          <w:sz w:val="22"/>
          <w:szCs w:val="22"/>
        </w:rPr>
        <w:t>h 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</w:p>
    <w:p w14:paraId="35DD77B2" w14:textId="77777777" w:rsidR="004306F4" w:rsidRPr="00664DCB" w:rsidRDefault="00F74713">
      <w:pPr>
        <w:spacing w:before="6" w:line="240" w:lineRule="exact"/>
        <w:ind w:left="852" w:right="2991" w:firstLine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ota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664DCB">
        <w:rPr>
          <w:rFonts w:asciiTheme="majorHAnsi" w:eastAsia="Arial" w:hAnsiTheme="majorHAnsi" w:cs="Arial"/>
          <w:sz w:val="22"/>
          <w:szCs w:val="22"/>
        </w:rPr>
        <w:t>ar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p 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arded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ary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:                     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El</w:t>
      </w:r>
      <w:r w:rsidRPr="00664DCB">
        <w:rPr>
          <w:rFonts w:asciiTheme="majorHAnsi" w:eastAsia="Arial" w:hAnsiTheme="majorHAnsi" w:cs="Arial"/>
          <w:sz w:val="22"/>
          <w:szCs w:val="22"/>
        </w:rPr>
        <w:t>ect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g,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ompu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and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omp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eti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:              </w:t>
      </w:r>
      <w:r w:rsidRPr="00664DC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ov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2015</w:t>
      </w:r>
    </w:p>
    <w:p w14:paraId="0C45AB36" w14:textId="77777777" w:rsidR="004306F4" w:rsidRPr="00664DCB" w:rsidRDefault="004306F4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67C5EC0A" w14:textId="77777777" w:rsidR="004306F4" w:rsidRPr="00664DCB" w:rsidRDefault="00F74713">
      <w:pPr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cto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an C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fi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e 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f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on                                                              </w:t>
      </w:r>
      <w:r w:rsidRPr="00664DCB">
        <w:rPr>
          <w:rFonts w:asciiTheme="majorHAnsi" w:eastAsia="Arial" w:hAnsiTheme="majorHAnsi" w:cs="Arial"/>
          <w:b/>
          <w:spacing w:val="5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Fe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2010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ov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2011</w:t>
      </w:r>
    </w:p>
    <w:p w14:paraId="2EFD2908" w14:textId="77777777" w:rsidR="004306F4" w:rsidRPr="00664DCB" w:rsidRDefault="00F74713">
      <w:pPr>
        <w:spacing w:before="4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acchus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arsh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</w:p>
    <w:p w14:paraId="411BD2E0" w14:textId="77777777" w:rsidR="004306F4" w:rsidRPr="00664DCB" w:rsidRDefault="00F74713">
      <w:pPr>
        <w:spacing w:line="24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:          </w:t>
      </w:r>
      <w:r w:rsidRPr="00664DCB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R 9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664DCB">
        <w:rPr>
          <w:rFonts w:asciiTheme="majorHAnsi" w:eastAsia="Arial" w:hAnsiTheme="majorHAnsi" w:cs="Arial"/>
          <w:sz w:val="22"/>
          <w:szCs w:val="22"/>
        </w:rPr>
        <w:t>05</w:t>
      </w:r>
    </w:p>
    <w:p w14:paraId="6375B357" w14:textId="77777777" w:rsidR="004306F4" w:rsidRPr="00664DCB" w:rsidRDefault="004306F4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56DF3E3" w14:textId="77777777" w:rsidR="004306F4" w:rsidRPr="00664DCB" w:rsidRDefault="00F74713">
      <w:pPr>
        <w:spacing w:line="28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Rel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e</w:t>
      </w:r>
      <w:r w:rsidRPr="00664DCB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color="000000"/>
        </w:rPr>
        <w:t>v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a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nt</w:t>
      </w:r>
      <w:r w:rsidRPr="00664DCB">
        <w:rPr>
          <w:rFonts w:asciiTheme="majorHAnsi" w:eastAsia="Arial" w:hAnsiTheme="majorHAnsi" w:cs="Arial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Ex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p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erie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nc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</w:t>
      </w:r>
    </w:p>
    <w:p w14:paraId="563218CA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AEDE89B" w14:textId="17B47ECE" w:rsidR="004306F4" w:rsidRPr="00664DCB" w:rsidRDefault="00F74713">
      <w:pPr>
        <w:spacing w:before="32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sis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ern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Jan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F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b 2015</w:t>
      </w:r>
    </w:p>
    <w:p w14:paraId="7401595F" w14:textId="77777777" w:rsidR="004306F4" w:rsidRPr="00664DCB" w:rsidRDefault="00F74713">
      <w:pPr>
        <w:spacing w:before="1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KBR</w:t>
      </w:r>
      <w:r w:rsidRPr="00664DCB">
        <w:rPr>
          <w:rFonts w:asciiTheme="majorHAnsi" w:eastAsia="Arial" w:hAnsiTheme="majorHAnsi" w:cs="Arial"/>
          <w:sz w:val="22"/>
          <w:szCs w:val="22"/>
        </w:rPr>
        <w:t>,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urne</w:t>
      </w:r>
    </w:p>
    <w:p w14:paraId="72CE9442" w14:textId="77777777" w:rsidR="004306F4" w:rsidRPr="00664DCB" w:rsidRDefault="00F74713">
      <w:pPr>
        <w:spacing w:before="6" w:line="240" w:lineRule="exact"/>
        <w:ind w:left="2979" w:right="943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ili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es:       </w:t>
      </w:r>
      <w:r w:rsidRPr="00664DCB">
        <w:rPr>
          <w:rFonts w:asciiTheme="majorHAnsi" w:eastAsia="Arial" w:hAnsiTheme="majorHAnsi" w:cs="Arial"/>
          <w:i/>
          <w:spacing w:val="5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 co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 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,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ct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ds,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estim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ors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ersonn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ali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of 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ems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ard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ns.</w:t>
      </w:r>
    </w:p>
    <w:p w14:paraId="7A1AA6D4" w14:textId="77777777" w:rsidR="004306F4" w:rsidRPr="00664DCB" w:rsidRDefault="00F74713">
      <w:pPr>
        <w:spacing w:before="2" w:line="240" w:lineRule="exact"/>
        <w:ind w:left="2979" w:right="871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:          </w:t>
      </w:r>
      <w:r w:rsidRPr="00664DCB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by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cur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 ca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ati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comp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sure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un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e.</w:t>
      </w:r>
    </w:p>
    <w:p w14:paraId="6B7F00C9" w14:textId="77777777" w:rsidR="004306F4" w:rsidRPr="00664DCB" w:rsidRDefault="004306F4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024DFCE9" w14:textId="77777777" w:rsidR="004306F4" w:rsidRPr="00664DCB" w:rsidRDefault="00F74713">
      <w:pPr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z w:val="22"/>
          <w:szCs w:val="22"/>
        </w:rPr>
        <w:t>3</w:t>
      </w:r>
      <w:r w:rsidRPr="00664DCB">
        <w:rPr>
          <w:rFonts w:asciiTheme="majorHAnsi" w:eastAsia="Arial" w:hAnsiTheme="majorHAnsi" w:cs="Arial"/>
          <w:b/>
          <w:spacing w:val="1"/>
          <w:position w:val="10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position w:val="10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b/>
          <w:spacing w:val="21"/>
          <w:position w:val="1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</w:t>
      </w:r>
      <w:r w:rsidRPr="00664DCB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Jun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-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ov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2014</w:t>
      </w:r>
    </w:p>
    <w:p w14:paraId="04EC1AB0" w14:textId="77777777" w:rsidR="004306F4" w:rsidRPr="00664DCB" w:rsidRDefault="00F74713">
      <w:pPr>
        <w:spacing w:before="1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a,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urne</w:t>
      </w:r>
    </w:p>
    <w:p w14:paraId="70C89393" w14:textId="77777777" w:rsidR="004306F4" w:rsidRPr="00664DCB" w:rsidRDefault="00F74713">
      <w:pPr>
        <w:spacing w:before="6" w:line="240" w:lineRule="exact"/>
        <w:ind w:left="2979" w:right="1111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ili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es:       </w:t>
      </w:r>
      <w:r w:rsidRPr="00664DCB">
        <w:rPr>
          <w:rFonts w:asciiTheme="majorHAnsi" w:eastAsia="Arial" w:hAnsiTheme="majorHAnsi" w:cs="Arial"/>
          <w:i/>
          <w:spacing w:val="5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ch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ect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co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e po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 so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uti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ns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so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 ba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ers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 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ns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of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664DCB">
        <w:rPr>
          <w:rFonts w:asciiTheme="majorHAnsi" w:eastAsia="Arial" w:hAnsiTheme="majorHAnsi" w:cs="Arial"/>
          <w:sz w:val="22"/>
          <w:szCs w:val="22"/>
        </w:rPr>
        <w:t>e a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cess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ote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al area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.</w:t>
      </w:r>
    </w:p>
    <w:p w14:paraId="59D263BB" w14:textId="77777777" w:rsidR="004306F4" w:rsidRPr="00664DCB" w:rsidRDefault="00F74713">
      <w:pPr>
        <w:spacing w:before="2" w:line="240" w:lineRule="exact"/>
        <w:ind w:left="2979" w:right="1079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:          </w:t>
      </w:r>
      <w:r w:rsidRPr="00664DCB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pr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z w:val="22"/>
          <w:szCs w:val="22"/>
        </w:rPr>
        <w:t>ect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 sent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 C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 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at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C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mm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nd co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ch imp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es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 co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acc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z w:val="22"/>
          <w:szCs w:val="22"/>
        </w:rPr>
        <w:t>s, sp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</w:p>
    <w:p w14:paraId="7748D8DE" w14:textId="77777777" w:rsidR="004306F4" w:rsidRPr="00664DCB" w:rsidRDefault="00F74713">
      <w:pPr>
        <w:spacing w:line="240" w:lineRule="exact"/>
        <w:ind w:left="297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or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ural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s.</w:t>
      </w:r>
    </w:p>
    <w:p w14:paraId="40B4B7FB" w14:textId="77777777" w:rsidR="004306F4" w:rsidRPr="00664DCB" w:rsidRDefault="004306F4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002F16C" w14:textId="77777777" w:rsidR="004306F4" w:rsidRPr="00664DCB" w:rsidRDefault="00F74713">
      <w:pPr>
        <w:spacing w:line="28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Volunte</w:t>
      </w:r>
      <w:r w:rsidRPr="00664DCB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>e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</w:t>
      </w:r>
      <w:r w:rsidRPr="00664DCB">
        <w:rPr>
          <w:rFonts w:asciiTheme="majorHAnsi" w:eastAsia="Arial" w:hAnsiTheme="majorHAnsi" w:cs="Arial"/>
          <w:b/>
          <w:spacing w:val="-12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and</w:t>
      </w:r>
      <w:r w:rsidRPr="00664DCB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Co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m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muni</w:t>
      </w:r>
      <w:r w:rsidRPr="00664DCB">
        <w:rPr>
          <w:rFonts w:asciiTheme="majorHAnsi" w:eastAsia="Arial" w:hAnsiTheme="majorHAnsi" w:cs="Arial"/>
          <w:b/>
          <w:spacing w:val="5"/>
          <w:position w:val="-1"/>
          <w:sz w:val="22"/>
          <w:szCs w:val="22"/>
          <w:u w:color="000000"/>
        </w:rPr>
        <w:t>t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y</w:t>
      </w:r>
      <w:r w:rsidRPr="00664DCB">
        <w:rPr>
          <w:rFonts w:asciiTheme="majorHAnsi" w:eastAsia="Arial" w:hAnsiTheme="majorHAnsi" w:cs="Arial"/>
          <w:b/>
          <w:spacing w:val="-19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E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xper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i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ence</w:t>
      </w:r>
    </w:p>
    <w:p w14:paraId="3BF4A2E3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319B29C" w14:textId="77777777" w:rsidR="004306F4" w:rsidRPr="00664DCB" w:rsidRDefault="00F74713">
      <w:pPr>
        <w:spacing w:before="32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omm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ee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mber    </w:t>
      </w:r>
      <w:r w:rsidRPr="00664DCB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 2009</w:t>
      </w:r>
      <w:r w:rsidRPr="00664DC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urre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7BE5E3D5" w14:textId="77777777" w:rsidR="004306F4" w:rsidRPr="00664DCB" w:rsidRDefault="00F74713">
      <w:pPr>
        <w:spacing w:before="4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z w:val="22"/>
          <w:szCs w:val="22"/>
        </w:rPr>
        <w:t>acc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us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arsh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</w:p>
    <w:p w14:paraId="3D62686D" w14:textId="77777777" w:rsidR="004306F4" w:rsidRPr="00664DCB" w:rsidRDefault="00F74713">
      <w:pPr>
        <w:spacing w:line="240" w:lineRule="exact"/>
        <w:ind w:left="85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ili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es:       </w:t>
      </w:r>
      <w:r w:rsidRPr="00664DCB">
        <w:rPr>
          <w:rFonts w:asciiTheme="majorHAnsi" w:eastAsia="Arial" w:hAnsiTheme="majorHAnsi" w:cs="Arial"/>
          <w:i/>
          <w:spacing w:val="5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ac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es 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al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BB</w:t>
      </w:r>
      <w:r w:rsidRPr="00664DCB">
        <w:rPr>
          <w:rFonts w:asciiTheme="majorHAnsi" w:eastAsia="Arial" w:hAnsiTheme="majorHAnsi" w:cs="Arial"/>
          <w:sz w:val="22"/>
          <w:szCs w:val="22"/>
        </w:rPr>
        <w:t>Q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z w:val="22"/>
          <w:szCs w:val="22"/>
        </w:rPr>
        <w:t>t</w:t>
      </w:r>
    </w:p>
    <w:p w14:paraId="034CF5CB" w14:textId="77777777" w:rsidR="004306F4" w:rsidRPr="00664DCB" w:rsidRDefault="004306F4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3A7E1835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736A39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BEC354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585750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1A8430" w14:textId="66B465B8" w:rsidR="004306F4" w:rsidRPr="00664DCB" w:rsidRDefault="004306F4">
      <w:pPr>
        <w:rPr>
          <w:rFonts w:asciiTheme="majorHAnsi" w:hAnsiTheme="majorHAnsi"/>
          <w:sz w:val="22"/>
          <w:szCs w:val="22"/>
        </w:rPr>
        <w:sectPr w:rsidR="004306F4" w:rsidRPr="00664DCB">
          <w:pgSz w:w="11920" w:h="16840"/>
          <w:pgMar w:top="1280" w:right="0" w:bottom="0" w:left="0" w:header="720" w:footer="720" w:gutter="0"/>
          <w:cols w:space="720"/>
        </w:sectPr>
      </w:pPr>
    </w:p>
    <w:p w14:paraId="354DDD09" w14:textId="77777777" w:rsidR="004306F4" w:rsidRPr="00664DCB" w:rsidRDefault="00F74713">
      <w:pPr>
        <w:spacing w:before="71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lastRenderedPageBreak/>
        <w:t>V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olunteer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</w:t>
      </w:r>
      <w:r w:rsidRPr="00664DCB">
        <w:rPr>
          <w:rFonts w:asciiTheme="majorHAnsi" w:eastAsia="Arial" w:hAnsiTheme="majorHAnsi" w:cs="Arial"/>
          <w:b/>
          <w:spacing w:val="1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ov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2013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-</w:t>
      </w:r>
      <w:r w:rsidRPr="00664DCB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14</w:t>
      </w:r>
    </w:p>
    <w:p w14:paraId="07257392" w14:textId="77777777" w:rsidR="004306F4" w:rsidRPr="00664DCB" w:rsidRDefault="00F74713">
      <w:pPr>
        <w:spacing w:before="2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ut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z w:val="22"/>
          <w:szCs w:val="22"/>
        </w:rPr>
        <w:t>ord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urecon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>f</w:t>
      </w:r>
    </w:p>
    <w:p w14:paraId="42CF5E96" w14:textId="77777777" w:rsidR="004306F4" w:rsidRPr="00664DCB" w:rsidRDefault="00F74713">
      <w:pPr>
        <w:spacing w:before="6" w:line="240" w:lineRule="exact"/>
        <w:ind w:left="2239" w:right="727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ili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es:        </w:t>
      </w:r>
      <w:r w:rsidRPr="00664DCB">
        <w:rPr>
          <w:rFonts w:asciiTheme="majorHAnsi" w:eastAsia="Arial" w:hAnsiTheme="majorHAnsi" w:cs="Arial"/>
          <w:i/>
          <w:spacing w:val="2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ss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ect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al 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 and des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gn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664DCB">
        <w:rPr>
          <w:rFonts w:asciiTheme="majorHAnsi" w:eastAsia="Arial" w:hAnsiTheme="majorHAnsi" w:cs="Arial"/>
          <w:sz w:val="22"/>
          <w:szCs w:val="22"/>
        </w:rPr>
        <w:t>bas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amen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es b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ock 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664DCB">
        <w:rPr>
          <w:rFonts w:asciiTheme="majorHAnsi" w:eastAsia="Arial" w:hAnsiTheme="majorHAnsi" w:cs="Arial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at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z w:val="22"/>
          <w:szCs w:val="22"/>
        </w:rPr>
        <w:t>as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ur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” pr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ect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 F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</w:p>
    <w:p w14:paraId="286C8353" w14:textId="77777777" w:rsidR="004306F4" w:rsidRPr="00664DCB" w:rsidRDefault="004306F4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65F6D108" w14:textId="77777777" w:rsidR="004306F4" w:rsidRPr="00664DCB" w:rsidRDefault="00F74713">
      <w:pPr>
        <w:spacing w:line="28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Other</w:t>
      </w:r>
      <w:r w:rsidRPr="00664DCB">
        <w:rPr>
          <w:rFonts w:asciiTheme="majorHAnsi" w:eastAsia="Arial" w:hAnsiTheme="majorHAnsi" w:cs="Arial"/>
          <w:b/>
          <w:spacing w:val="-6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E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mpl</w:t>
      </w:r>
      <w:r w:rsidRPr="00664DCB">
        <w:rPr>
          <w:rFonts w:asciiTheme="majorHAnsi" w:eastAsia="Arial" w:hAnsiTheme="majorHAnsi" w:cs="Arial"/>
          <w:b/>
          <w:spacing w:val="4"/>
          <w:position w:val="-1"/>
          <w:sz w:val="22"/>
          <w:szCs w:val="22"/>
          <w:u w:color="000000"/>
        </w:rPr>
        <w:t>o</w:t>
      </w:r>
      <w:r w:rsidRPr="00664DCB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y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m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ent</w:t>
      </w:r>
      <w:r w:rsidRPr="00664DCB">
        <w:rPr>
          <w:rFonts w:asciiTheme="majorHAnsi" w:eastAsia="Arial" w:hAnsiTheme="majorHAnsi" w:cs="Arial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Histo</w:t>
      </w:r>
      <w:r w:rsidRPr="00664DCB">
        <w:rPr>
          <w:rFonts w:asciiTheme="majorHAnsi" w:eastAsia="Arial" w:hAnsiTheme="majorHAnsi" w:cs="Arial"/>
          <w:b/>
          <w:spacing w:val="4"/>
          <w:position w:val="-1"/>
          <w:sz w:val="22"/>
          <w:szCs w:val="22"/>
          <w:u w:color="000000"/>
        </w:rPr>
        <w:t>r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y</w:t>
      </w:r>
    </w:p>
    <w:p w14:paraId="48BDFD7E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BB29F98" w14:textId="77777777" w:rsidR="004306F4" w:rsidRPr="00664DCB" w:rsidRDefault="00F74713">
      <w:pPr>
        <w:spacing w:before="32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omer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S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ce</w:t>
      </w:r>
      <w:r w:rsidRPr="00664DCB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nt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</w:t>
      </w:r>
      <w:r w:rsidRPr="00664DCB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ar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2012</w:t>
      </w:r>
      <w:r w:rsidRPr="00664DC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N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ov</w:t>
      </w:r>
      <w:r w:rsidRPr="00664DCB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b/>
          <w:sz w:val="22"/>
          <w:szCs w:val="22"/>
        </w:rPr>
        <w:t>2014</w:t>
      </w:r>
    </w:p>
    <w:p w14:paraId="4EA1555F" w14:textId="77777777" w:rsidR="004306F4" w:rsidRPr="00664DCB" w:rsidRDefault="00F74713">
      <w:pPr>
        <w:spacing w:before="1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es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664DCB">
        <w:rPr>
          <w:rFonts w:asciiTheme="majorHAnsi" w:eastAsia="Arial" w:hAnsiTheme="majorHAnsi" w:cs="Arial"/>
          <w:sz w:val="22"/>
          <w:szCs w:val="22"/>
        </w:rPr>
        <w:t>ne</w:t>
      </w:r>
    </w:p>
    <w:p w14:paraId="1E54FE79" w14:textId="77777777" w:rsidR="004306F4" w:rsidRPr="00664DCB" w:rsidRDefault="00F74713">
      <w:pPr>
        <w:spacing w:before="6" w:line="240" w:lineRule="exact"/>
        <w:ind w:left="2239" w:right="1020" w:hanging="212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ch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:          </w:t>
      </w:r>
      <w:r w:rsidRPr="00664DCB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sed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 l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664DCB">
        <w:rPr>
          <w:rFonts w:asciiTheme="majorHAnsi" w:eastAsia="Arial" w:hAnsiTheme="majorHAnsi" w:cs="Arial"/>
          <w:sz w:val="22"/>
          <w:szCs w:val="22"/>
        </w:rPr>
        <w:t>o asc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 d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 on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664DCB">
        <w:rPr>
          <w:rFonts w:asciiTheme="majorHAnsi" w:eastAsia="Arial" w:hAnsiTheme="majorHAnsi" w:cs="Arial"/>
          <w:sz w:val="22"/>
          <w:szCs w:val="22"/>
        </w:rPr>
        <w:t>ne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ord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is</w:t>
      </w:r>
      <w:r w:rsidRPr="00664DCB">
        <w:rPr>
          <w:rFonts w:asciiTheme="majorHAnsi" w:eastAsia="Arial" w:hAnsiTheme="majorHAnsi" w:cs="Arial"/>
          <w:sz w:val="22"/>
          <w:szCs w:val="22"/>
        </w:rPr>
        <w:t>su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s,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as 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sed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by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t.</w:t>
      </w:r>
    </w:p>
    <w:p w14:paraId="3DB31D15" w14:textId="77777777" w:rsidR="004306F4" w:rsidRPr="00664DCB" w:rsidRDefault="00F74713">
      <w:pPr>
        <w:spacing w:line="240" w:lineRule="exact"/>
        <w:ind w:left="223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sed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wi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 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n-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d co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 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as de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ered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cor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 in</w:t>
      </w:r>
    </w:p>
    <w:p w14:paraId="1B6F8027" w14:textId="77777777" w:rsidR="004306F4" w:rsidRPr="00664DCB" w:rsidRDefault="00F74713">
      <w:pPr>
        <w:spacing w:before="1"/>
        <w:ind w:left="223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propri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oc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</w:p>
    <w:p w14:paraId="1F9423A0" w14:textId="77777777" w:rsidR="004306F4" w:rsidRPr="00664DCB" w:rsidRDefault="004306F4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127613B" w14:textId="77777777" w:rsidR="004306F4" w:rsidRPr="00664DCB" w:rsidRDefault="00F74713">
      <w:pPr>
        <w:spacing w:line="28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Skills</w:t>
      </w:r>
      <w:r w:rsidRPr="00664DCB">
        <w:rPr>
          <w:rFonts w:asciiTheme="majorHAnsi" w:eastAsia="Arial" w:hAnsiTheme="majorHAnsi" w:cs="Arial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S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um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m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</w:t>
      </w:r>
      <w:r w:rsidRPr="00664DCB">
        <w:rPr>
          <w:rFonts w:asciiTheme="majorHAnsi" w:eastAsia="Arial" w:hAnsiTheme="majorHAnsi" w:cs="Arial"/>
          <w:b/>
          <w:spacing w:val="5"/>
          <w:position w:val="-1"/>
          <w:sz w:val="22"/>
          <w:szCs w:val="22"/>
          <w:u w:color="000000"/>
        </w:rPr>
        <w:t>r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y</w:t>
      </w:r>
    </w:p>
    <w:p w14:paraId="2EC9DF70" w14:textId="77777777" w:rsidR="004306F4" w:rsidRPr="00664DCB" w:rsidRDefault="004306F4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18D9EB6" w14:textId="77777777" w:rsidR="004306F4" w:rsidRPr="00664DCB" w:rsidRDefault="00F74713">
      <w:pPr>
        <w:spacing w:before="32"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ompu</w:t>
      </w:r>
      <w:r w:rsidRPr="00664DC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S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i/>
          <w:spacing w:val="-2"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em</w:t>
      </w:r>
      <w:r w:rsidRPr="00664DCB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A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al</w:t>
      </w:r>
      <w:r w:rsidRPr="00664DCB">
        <w:rPr>
          <w:rFonts w:asciiTheme="majorHAnsi" w:eastAsia="Arial" w:hAnsiTheme="majorHAnsi" w:cs="Arial"/>
          <w:i/>
          <w:spacing w:val="-2"/>
          <w:position w:val="-1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i/>
          <w:position w:val="-1"/>
          <w:sz w:val="22"/>
          <w:szCs w:val="22"/>
        </w:rPr>
        <w:t>s</w:t>
      </w:r>
    </w:p>
    <w:p w14:paraId="010E697D" w14:textId="77777777" w:rsidR="004306F4" w:rsidRPr="00664DCB" w:rsidRDefault="00F74713">
      <w:pPr>
        <w:spacing w:line="240" w:lineRule="exact"/>
        <w:ind w:left="223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compu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ated</w:t>
      </w:r>
      <w:r w:rsidRPr="00664DC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hro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3</w:t>
      </w:r>
      <w:r w:rsidRPr="00664DCB">
        <w:rPr>
          <w:rFonts w:asciiTheme="majorHAnsi" w:eastAsia="Arial" w:hAnsiTheme="majorHAnsi" w:cs="Arial"/>
          <w:spacing w:val="-1"/>
          <w:position w:val="10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position w:val="10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position w:val="1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2"/>
          <w:position w:val="1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</w:p>
    <w:p w14:paraId="20F18AD2" w14:textId="77777777" w:rsidR="004306F4" w:rsidRPr="00664DCB" w:rsidRDefault="00F74713">
      <w:pPr>
        <w:spacing w:line="240" w:lineRule="exact"/>
        <w:ind w:left="223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ct</w:t>
      </w:r>
      <w:r w:rsidRPr="00664DC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2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0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14</w:t>
      </w:r>
    </w:p>
    <w:p w14:paraId="6D676CC9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  <w:sectPr w:rsidR="004306F4" w:rsidRPr="00664DCB">
          <w:pgSz w:w="11920" w:h="16840"/>
          <w:pgMar w:top="1420" w:right="300" w:bottom="280" w:left="740" w:header="720" w:footer="720" w:gutter="0"/>
          <w:cols w:space="720"/>
        </w:sectPr>
      </w:pPr>
    </w:p>
    <w:p w14:paraId="33C53FD6" w14:textId="77777777" w:rsidR="004306F4" w:rsidRPr="00664DCB" w:rsidRDefault="00F74713">
      <w:pPr>
        <w:spacing w:before="32"/>
        <w:ind w:left="112" w:right="-53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om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ni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cati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</w:p>
    <w:p w14:paraId="312ECAB0" w14:textId="77777777" w:rsidR="004306F4" w:rsidRPr="00664DCB" w:rsidRDefault="00F74713">
      <w:pPr>
        <w:spacing w:before="12" w:line="280" w:lineRule="exact"/>
        <w:rPr>
          <w:rFonts w:asciiTheme="majorHAnsi" w:hAnsiTheme="majorHAnsi"/>
          <w:sz w:val="22"/>
          <w:szCs w:val="22"/>
        </w:rPr>
      </w:pPr>
      <w:r w:rsidRPr="00664DCB">
        <w:rPr>
          <w:rFonts w:asciiTheme="majorHAnsi" w:hAnsiTheme="majorHAnsi"/>
          <w:sz w:val="22"/>
          <w:szCs w:val="22"/>
        </w:rPr>
        <w:br w:type="column"/>
      </w:r>
    </w:p>
    <w:p w14:paraId="6B228286" w14:textId="77777777" w:rsidR="004306F4" w:rsidRPr="00664DCB" w:rsidRDefault="00F74713">
      <w:pPr>
        <w:spacing w:line="240" w:lineRule="exact"/>
        <w:ind w:right="511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as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ev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nc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nta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ncti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664DCB">
        <w:rPr>
          <w:rFonts w:asciiTheme="majorHAnsi" w:eastAsia="Arial" w:hAnsiTheme="majorHAnsi" w:cs="Arial"/>
          <w:sz w:val="22"/>
          <w:szCs w:val="22"/>
        </w:rPr>
        <w:t>en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ass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nme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at 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ash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ersity</w:t>
      </w:r>
    </w:p>
    <w:p w14:paraId="25F63E8D" w14:textId="77777777" w:rsidR="004306F4" w:rsidRPr="00664DCB" w:rsidRDefault="00F74713">
      <w:pPr>
        <w:spacing w:before="65"/>
        <w:ind w:right="509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5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664DCB">
        <w:rPr>
          <w:rFonts w:asciiTheme="majorHAnsi" w:eastAsia="Arial" w:hAnsiTheme="majorHAnsi" w:cs="Arial"/>
          <w:spacing w:val="6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ed  </w:t>
      </w:r>
      <w:r w:rsidRPr="00664DCB">
        <w:rPr>
          <w:rFonts w:asciiTheme="majorHAnsi" w:eastAsia="Arial" w:hAnsiTheme="majorHAnsi" w:cs="Arial"/>
          <w:spacing w:val="6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ss  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ng   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s  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s  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ed   </w:t>
      </w:r>
      <w:r w:rsidRPr="00664DC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 </w:t>
      </w:r>
      <w:r w:rsidRPr="00664DCB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emp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ee com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on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ace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sor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es</w:t>
      </w:r>
    </w:p>
    <w:p w14:paraId="72CA620A" w14:textId="77777777" w:rsidR="004306F4" w:rsidRPr="00664DCB" w:rsidRDefault="00F74713">
      <w:pPr>
        <w:spacing w:before="67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ut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oral</w:t>
      </w:r>
      <w:r w:rsidRPr="00664DC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presen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ati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us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el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ery</w:t>
      </w:r>
      <w:r w:rsidRPr="00664DC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of</w:t>
      </w:r>
      <w:r w:rsidRPr="00664DC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eri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</w:p>
    <w:p w14:paraId="59200A06" w14:textId="77777777" w:rsidR="004306F4" w:rsidRPr="00664DCB" w:rsidRDefault="00F74713">
      <w:pPr>
        <w:spacing w:line="240" w:lineRule="exact"/>
        <w:rPr>
          <w:rFonts w:asciiTheme="majorHAnsi" w:eastAsia="Arial" w:hAnsiTheme="majorHAnsi" w:cs="Arial"/>
          <w:sz w:val="22"/>
          <w:szCs w:val="22"/>
        </w:rPr>
        <w:sectPr w:rsidR="004306F4" w:rsidRPr="00664DCB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2215" w:space="24"/>
            <w:col w:w="8641"/>
          </w:cols>
        </w:sectPr>
      </w:pP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pro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 xml:space="preserve">t 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“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ems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 xml:space="preserve">r 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he</w:t>
      </w:r>
      <w:r w:rsidRPr="00664DCB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ure</w:t>
      </w:r>
      <w:r w:rsidRPr="00664DC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”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664DC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 xml:space="preserve">ch 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ec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ei</w:t>
      </w:r>
      <w:r w:rsidRPr="00664DCB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ed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a d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ncti</w:t>
      </w:r>
      <w:r w:rsidRPr="00664DCB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position w:val="-1"/>
          <w:sz w:val="22"/>
          <w:szCs w:val="22"/>
        </w:rPr>
        <w:t>n</w:t>
      </w:r>
    </w:p>
    <w:p w14:paraId="3D2D73B4" w14:textId="77777777" w:rsidR="004306F4" w:rsidRPr="00664DCB" w:rsidRDefault="004306F4">
      <w:pPr>
        <w:spacing w:before="6" w:line="220" w:lineRule="exact"/>
        <w:rPr>
          <w:rFonts w:asciiTheme="majorHAnsi" w:hAnsiTheme="majorHAnsi"/>
          <w:sz w:val="22"/>
          <w:szCs w:val="22"/>
        </w:rPr>
        <w:sectPr w:rsidR="004306F4" w:rsidRPr="00664DCB">
          <w:type w:val="continuous"/>
          <w:pgSz w:w="11920" w:h="16840"/>
          <w:pgMar w:top="1280" w:right="300" w:bottom="0" w:left="740" w:header="720" w:footer="720" w:gutter="0"/>
          <w:cols w:space="720"/>
        </w:sectPr>
      </w:pPr>
    </w:p>
    <w:p w14:paraId="13BC8CF8" w14:textId="77777777" w:rsidR="004306F4" w:rsidRPr="00664DCB" w:rsidRDefault="00F74713">
      <w:pPr>
        <w:spacing w:before="32"/>
        <w:ind w:left="112" w:right="-53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ompu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er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ill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</w:p>
    <w:p w14:paraId="4378D1FF" w14:textId="77777777" w:rsidR="004306F4" w:rsidRPr="00664DCB" w:rsidRDefault="00F74713">
      <w:pPr>
        <w:spacing w:before="5" w:line="280" w:lineRule="exact"/>
        <w:rPr>
          <w:rFonts w:asciiTheme="majorHAnsi" w:hAnsiTheme="majorHAnsi"/>
          <w:sz w:val="22"/>
          <w:szCs w:val="22"/>
        </w:rPr>
      </w:pPr>
      <w:r w:rsidRPr="00664DCB">
        <w:rPr>
          <w:rFonts w:asciiTheme="majorHAnsi" w:hAnsiTheme="majorHAnsi"/>
          <w:sz w:val="22"/>
          <w:szCs w:val="22"/>
        </w:rPr>
        <w:br w:type="column"/>
      </w:r>
    </w:p>
    <w:p w14:paraId="0D1CFD8E" w14:textId="77777777" w:rsidR="004306F4" w:rsidRPr="00664DCB" w:rsidRDefault="00F74713">
      <w:pPr>
        <w:ind w:right="515"/>
        <w:rPr>
          <w:rFonts w:asciiTheme="majorHAnsi" w:eastAsia="Arial" w:hAnsiTheme="majorHAnsi" w:cs="Arial"/>
          <w:sz w:val="22"/>
          <w:szCs w:val="22"/>
        </w:rPr>
        <w:sectPr w:rsidR="004306F4" w:rsidRPr="00664DCB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1653" w:space="586"/>
            <w:col w:w="8641"/>
          </w:cols>
        </w:sectPr>
      </w:pP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ent </w:t>
      </w:r>
      <w:r w:rsidRPr="00664DC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3D </w:t>
      </w:r>
      <w:r w:rsidRPr="00664DC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664DC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Ja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664DCB">
        <w:rPr>
          <w:rFonts w:asciiTheme="majorHAnsi" w:eastAsia="Arial" w:hAnsiTheme="majorHAnsi" w:cs="Arial"/>
          <w:sz w:val="22"/>
          <w:szCs w:val="22"/>
        </w:rPr>
        <w:t>ascri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ya </w:t>
      </w:r>
      <w:r w:rsidRPr="00664DC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8.0, </w:t>
      </w:r>
      <w:r w:rsidRPr="00664DC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be </w:t>
      </w:r>
      <w:r w:rsidRPr="00664DC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os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z w:val="22"/>
          <w:szCs w:val="22"/>
        </w:rPr>
        <w:t>+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+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os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664DCB">
        <w:rPr>
          <w:rFonts w:asciiTheme="majorHAnsi" w:eastAsia="Arial" w:hAnsiTheme="majorHAnsi" w:cs="Arial"/>
          <w:sz w:val="22"/>
          <w:szCs w:val="22"/>
        </w:rPr>
        <w:t>ce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ccess,</w:t>
      </w:r>
      <w:r w:rsidRPr="00664DCB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7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d,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z w:val="22"/>
          <w:szCs w:val="22"/>
        </w:rPr>
        <w:t>erP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nt,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bli</w:t>
      </w:r>
      <w:r w:rsidRPr="00664DCB">
        <w:rPr>
          <w:rFonts w:asciiTheme="majorHAnsi" w:eastAsia="Arial" w:hAnsiTheme="majorHAnsi" w:cs="Arial"/>
          <w:sz w:val="22"/>
          <w:szCs w:val="22"/>
        </w:rPr>
        <w:t>sh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)</w:t>
      </w:r>
    </w:p>
    <w:p w14:paraId="2C37E2DD" w14:textId="77777777" w:rsidR="004306F4" w:rsidRPr="00664DCB" w:rsidRDefault="00F74713">
      <w:pPr>
        <w:spacing w:before="4" w:line="220" w:lineRule="exact"/>
        <w:rPr>
          <w:rFonts w:asciiTheme="majorHAnsi" w:hAnsiTheme="majorHAnsi"/>
          <w:sz w:val="22"/>
          <w:szCs w:val="22"/>
        </w:rPr>
      </w:pPr>
      <w:r w:rsidRPr="00664DCB">
        <w:rPr>
          <w:rFonts w:asciiTheme="majorHAnsi" w:hAnsiTheme="majorHAnsi"/>
          <w:sz w:val="22"/>
          <w:szCs w:val="22"/>
        </w:rPr>
        <w:pict w14:anchorId="69C5C3CC">
          <v:group id="_x0000_s1026" style="position:absolute;margin-left:18.2pt;margin-top:21.35pt;width:558.85pt;height:38.9pt;z-index:-251657728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77070D8D" w14:textId="77777777" w:rsidR="004306F4" w:rsidRPr="00664DCB" w:rsidRDefault="00F74713">
      <w:pPr>
        <w:spacing w:before="26" w:line="28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Interes</w:t>
      </w:r>
      <w:r w:rsidRPr="00664DCB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t</w:t>
      </w:r>
      <w:r w:rsidRPr="00664DCB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</w:t>
      </w:r>
    </w:p>
    <w:p w14:paraId="649FCF2F" w14:textId="77777777" w:rsidR="004306F4" w:rsidRPr="00664DCB" w:rsidRDefault="004306F4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61DC2CBE" w14:textId="77777777" w:rsidR="004306F4" w:rsidRPr="00664DCB" w:rsidRDefault="00F74713">
      <w:pPr>
        <w:spacing w:before="32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rt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</w:t>
      </w:r>
      <w:r w:rsidRPr="00664DC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a,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e,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z</w:t>
      </w:r>
      <w:r w:rsidRPr="00664DCB">
        <w:rPr>
          <w:rFonts w:asciiTheme="majorHAnsi" w:eastAsia="Arial" w:hAnsiTheme="majorHAnsi" w:cs="Arial"/>
          <w:sz w:val="22"/>
          <w:szCs w:val="22"/>
        </w:rPr>
        <w:t>z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us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</w:p>
    <w:p w14:paraId="56AD59BA" w14:textId="77777777" w:rsidR="004306F4" w:rsidRPr="00664DCB" w:rsidRDefault="00F74713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t                         </w:t>
      </w:r>
      <w:r w:rsidRPr="00664DCB">
        <w:rPr>
          <w:rFonts w:asciiTheme="majorHAnsi" w:eastAsia="Arial" w:hAnsiTheme="majorHAnsi" w:cs="Arial"/>
          <w:i/>
          <w:spacing w:val="16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Swi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mm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,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z w:val="22"/>
          <w:szCs w:val="22"/>
        </w:rPr>
        <w:t>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by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664DCB">
        <w:rPr>
          <w:rFonts w:asciiTheme="majorHAnsi" w:eastAsia="Arial" w:hAnsiTheme="majorHAnsi" w:cs="Arial"/>
          <w:sz w:val="22"/>
          <w:szCs w:val="22"/>
        </w:rPr>
        <w:t>ce C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z w:val="22"/>
          <w:szCs w:val="22"/>
        </w:rPr>
        <w:t>f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cch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664DCB">
        <w:rPr>
          <w:rFonts w:asciiTheme="majorHAnsi" w:eastAsia="Arial" w:hAnsiTheme="majorHAnsi" w:cs="Arial"/>
          <w:sz w:val="22"/>
          <w:szCs w:val="22"/>
        </w:rPr>
        <w:t>arch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by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ea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m)</w:t>
      </w:r>
    </w:p>
    <w:p w14:paraId="53581334" w14:textId="77777777" w:rsidR="004306F4" w:rsidRPr="00664DCB" w:rsidRDefault="00F74713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664DCB">
        <w:rPr>
          <w:rFonts w:asciiTheme="majorHAnsi" w:eastAsia="Arial" w:hAnsiTheme="majorHAnsi" w:cs="Arial"/>
          <w:i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i/>
          <w:spacing w:val="-1"/>
          <w:sz w:val="22"/>
          <w:szCs w:val="22"/>
        </w:rPr>
        <w:t>ei</w:t>
      </w:r>
      <w:r w:rsidRPr="00664DCB">
        <w:rPr>
          <w:rFonts w:asciiTheme="majorHAnsi" w:eastAsia="Arial" w:hAnsiTheme="majorHAnsi" w:cs="Arial"/>
          <w:i/>
          <w:sz w:val="22"/>
          <w:szCs w:val="22"/>
        </w:rPr>
        <w:t xml:space="preserve">sure                      </w:t>
      </w:r>
      <w:r w:rsidRPr="00664DCB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z w:val="22"/>
          <w:szCs w:val="22"/>
        </w:rPr>
        <w:t>ng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z w:val="22"/>
          <w:szCs w:val="22"/>
        </w:rPr>
        <w:t>u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z w:val="22"/>
          <w:szCs w:val="22"/>
        </w:rPr>
        <w:t>s</w:t>
      </w:r>
      <w:r w:rsidRPr="00664DC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–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K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64DCB">
        <w:rPr>
          <w:rFonts w:asciiTheme="majorHAnsi" w:eastAsia="Arial" w:hAnsiTheme="majorHAnsi" w:cs="Arial"/>
          <w:sz w:val="22"/>
          <w:szCs w:val="22"/>
        </w:rPr>
        <w:t>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664DCB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z w:val="22"/>
          <w:szCs w:val="22"/>
        </w:rPr>
        <w:t>nd</w:t>
      </w:r>
      <w:r w:rsidRPr="00664DC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Ja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664DCB">
        <w:rPr>
          <w:rFonts w:asciiTheme="majorHAnsi" w:eastAsia="Arial" w:hAnsiTheme="majorHAnsi" w:cs="Arial"/>
          <w:sz w:val="22"/>
          <w:szCs w:val="22"/>
        </w:rPr>
        <w:t>a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ese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and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64DCB">
        <w:rPr>
          <w:rFonts w:asciiTheme="majorHAnsi" w:eastAsia="Arial" w:hAnsiTheme="majorHAnsi" w:cs="Arial"/>
          <w:sz w:val="22"/>
          <w:szCs w:val="22"/>
        </w:rPr>
        <w:t>co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64DC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664DC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64DC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664DCB">
        <w:rPr>
          <w:rFonts w:asciiTheme="majorHAnsi" w:eastAsia="Arial" w:hAnsiTheme="majorHAnsi" w:cs="Arial"/>
          <w:sz w:val="22"/>
          <w:szCs w:val="22"/>
        </w:rPr>
        <w:t>g</w:t>
      </w:r>
    </w:p>
    <w:p w14:paraId="74E59B89" w14:textId="77777777" w:rsidR="004306F4" w:rsidRPr="00664DCB" w:rsidRDefault="004306F4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78CDB52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C698B3" w14:textId="77777777" w:rsidR="004306F4" w:rsidRPr="00664DCB" w:rsidRDefault="004306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E9661B" w14:textId="31AF32E4" w:rsidR="004306F4" w:rsidRPr="00664DCB" w:rsidRDefault="004306F4">
      <w:pPr>
        <w:spacing w:before="7"/>
        <w:ind w:right="103"/>
        <w:jc w:val="right"/>
        <w:rPr>
          <w:rFonts w:asciiTheme="majorHAnsi" w:eastAsia="Arial" w:hAnsiTheme="majorHAnsi" w:cs="Arial"/>
          <w:sz w:val="22"/>
          <w:szCs w:val="22"/>
        </w:rPr>
      </w:pPr>
    </w:p>
    <w:sectPr w:rsidR="004306F4" w:rsidRPr="00664DCB">
      <w:type w:val="continuous"/>
      <w:pgSz w:w="11920" w:h="16840"/>
      <w:pgMar w:top="1280" w:right="30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7C3E76"/>
    <w:multiLevelType w:val="multilevel"/>
    <w:tmpl w:val="E2F2E7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6F4"/>
    <w:rsid w:val="004306F4"/>
    <w:rsid w:val="00664DCB"/>
    <w:rsid w:val="00F7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80D3F50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64DC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2021-03-22T16:26:00Z</dcterms:created>
  <dcterms:modified xsi:type="dcterms:W3CDTF">2021-03-22T16:31:00Z</dcterms:modified>
</cp:coreProperties>
</file>